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235592CA"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2D7F69" w:rsidRPr="002D7F69">
        <w:rPr>
          <w:rFonts w:cs="Calibri"/>
          <w:b/>
          <w:caps/>
          <w:kern w:val="28"/>
          <w:sz w:val="20"/>
        </w:rPr>
        <w:t>POST/DYS/OR/GZ/01128/2026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47152EA4"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830DDB" w:rsidRPr="002D7F69">
        <w:rPr>
          <w:rFonts w:ascii="Calibri" w:hAnsi="Calibri" w:cs="Arial"/>
          <w:b/>
          <w:bCs/>
          <w:i/>
          <w:snapToGrid w:val="0"/>
          <w:color w:val="000000"/>
          <w:sz w:val="22"/>
          <w:szCs w:val="22"/>
        </w:rPr>
        <w:t>Budowa przyłączy kablowych SN/</w:t>
      </w:r>
      <w:proofErr w:type="spellStart"/>
      <w:r w:rsidR="00830DDB" w:rsidRPr="002D7F69">
        <w:rPr>
          <w:rFonts w:ascii="Calibri" w:hAnsi="Calibri" w:cs="Arial"/>
          <w:b/>
          <w:bCs/>
          <w:i/>
          <w:snapToGrid w:val="0"/>
          <w:color w:val="000000"/>
          <w:sz w:val="22"/>
          <w:szCs w:val="22"/>
        </w:rPr>
        <w:t>nN</w:t>
      </w:r>
      <w:proofErr w:type="spellEnd"/>
      <w:r w:rsidR="00830DDB" w:rsidRPr="002D7F69">
        <w:rPr>
          <w:rFonts w:ascii="Calibri" w:hAnsi="Calibri" w:cs="Arial"/>
          <w:b/>
          <w:bCs/>
          <w:i/>
          <w:snapToGrid w:val="0"/>
          <w:color w:val="000000"/>
          <w:sz w:val="22"/>
          <w:szCs w:val="22"/>
        </w:rPr>
        <w:t xml:space="preserve"> na terenie Rejonu Energetycznego Rzeszów </w:t>
      </w:r>
      <w:r w:rsidR="00437F27" w:rsidRPr="002D7F69">
        <w:rPr>
          <w:rFonts w:ascii="Calibri" w:hAnsi="Calibri" w:cs="Arial"/>
          <w:b/>
          <w:bCs/>
          <w:i/>
          <w:snapToGrid w:val="0"/>
          <w:color w:val="000000"/>
          <w:sz w:val="22"/>
          <w:szCs w:val="22"/>
        </w:rPr>
        <w:t>–</w:t>
      </w:r>
      <w:r w:rsidR="00830DDB" w:rsidRPr="002D7F69">
        <w:rPr>
          <w:rFonts w:ascii="Calibri" w:hAnsi="Calibri" w:cs="Arial"/>
          <w:b/>
          <w:bCs/>
          <w:i/>
          <w:snapToGrid w:val="0"/>
          <w:color w:val="000000"/>
          <w:sz w:val="22"/>
          <w:szCs w:val="22"/>
        </w:rPr>
        <w:t xml:space="preserve"> </w:t>
      </w:r>
      <w:r w:rsidR="00653664" w:rsidRPr="002D7F69">
        <w:rPr>
          <w:rFonts w:ascii="Calibri" w:hAnsi="Calibri" w:cs="Arial"/>
          <w:b/>
          <w:bCs/>
          <w:i/>
          <w:snapToGrid w:val="0"/>
          <w:color w:val="000000"/>
          <w:sz w:val="22"/>
          <w:szCs w:val="22"/>
        </w:rPr>
        <w:t xml:space="preserve">Rzeszów ul. Floriana                 </w:t>
      </w:r>
      <w:r w:rsidR="00437F27" w:rsidRPr="002D7F69">
        <w:rPr>
          <w:rFonts w:ascii="Calibri" w:hAnsi="Calibri" w:cs="Arial"/>
          <w:b/>
          <w:bCs/>
          <w:i/>
          <w:snapToGrid w:val="0"/>
          <w:color w:val="000000"/>
          <w:sz w:val="22"/>
          <w:szCs w:val="22"/>
        </w:rPr>
        <w:t>-</w:t>
      </w:r>
      <w:r w:rsidR="00653664" w:rsidRPr="002D7F69">
        <w:rPr>
          <w:rFonts w:ascii="Calibri" w:hAnsi="Calibri" w:cs="Arial"/>
          <w:b/>
          <w:bCs/>
          <w:i/>
          <w:snapToGrid w:val="0"/>
          <w:color w:val="000000"/>
          <w:sz w:val="22"/>
          <w:szCs w:val="22"/>
        </w:rPr>
        <w:t xml:space="preserve"> </w:t>
      </w:r>
      <w:r w:rsidR="00830DDB" w:rsidRPr="002D7F69">
        <w:rPr>
          <w:rFonts w:ascii="Calibri" w:hAnsi="Calibri" w:cs="Arial"/>
          <w:b/>
          <w:bCs/>
          <w:i/>
          <w:snapToGrid w:val="0"/>
          <w:color w:val="000000"/>
          <w:sz w:val="22"/>
          <w:szCs w:val="22"/>
        </w:rPr>
        <w:t>1 część</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2D7F69">
        <w:rPr>
          <w:lang w:eastAsia="pl-PL"/>
        </w:rPr>
        <w:t>OSOBY/A UPRAWNIONE/A</w:t>
      </w:r>
      <w:r w:rsidR="009E5DB8" w:rsidRPr="002D7F69">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A87189" w:rsidRPr="004E09B0" w14:paraId="00055632" w14:textId="77777777" w:rsidTr="00C83A25">
        <w:tc>
          <w:tcPr>
            <w:tcW w:w="2009" w:type="dxa"/>
            <w:shd w:val="clear" w:color="auto" w:fill="DBE5F1" w:themeFill="accent1" w:themeFillTint="33"/>
            <w:vAlign w:val="center"/>
          </w:tcPr>
          <w:p w14:paraId="282754DC" w14:textId="77777777" w:rsidR="00A87189" w:rsidRPr="00090541" w:rsidRDefault="00A87189" w:rsidP="00C83A25">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07EF3D0A" w14:textId="77777777" w:rsidR="00A87189" w:rsidRPr="004E09B0" w:rsidRDefault="00A87189" w:rsidP="00C83A25">
            <w:pPr>
              <w:spacing w:before="40" w:after="40" w:line="240" w:lineRule="auto"/>
              <w:ind w:left="86"/>
              <w:jc w:val="left"/>
              <w:rPr>
                <w:rFonts w:asciiTheme="minorHAnsi" w:hAnsiTheme="minorHAnsi" w:cs="Arial"/>
                <w:sz w:val="20"/>
                <w:lang w:eastAsia="pl-PL"/>
              </w:rPr>
            </w:pPr>
          </w:p>
        </w:tc>
      </w:tr>
      <w:tr w:rsidR="00A87189" w:rsidRPr="004E09B0" w14:paraId="3CC535FE" w14:textId="77777777" w:rsidTr="00C83A25">
        <w:tc>
          <w:tcPr>
            <w:tcW w:w="2009" w:type="dxa"/>
            <w:shd w:val="clear" w:color="auto" w:fill="DBE5F1" w:themeFill="accent1" w:themeFillTint="33"/>
            <w:vAlign w:val="center"/>
          </w:tcPr>
          <w:p w14:paraId="67C85A0F" w14:textId="77777777" w:rsidR="00A87189" w:rsidRPr="00090541" w:rsidRDefault="00A87189" w:rsidP="00C83A25">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0C33DD80" w14:textId="77777777" w:rsidR="00A87189" w:rsidRPr="004E09B0" w:rsidRDefault="00A87189" w:rsidP="00C83A25">
            <w:pPr>
              <w:spacing w:before="40" w:after="40" w:line="240" w:lineRule="auto"/>
              <w:ind w:left="86"/>
              <w:jc w:val="left"/>
              <w:rPr>
                <w:rFonts w:asciiTheme="minorHAnsi" w:hAnsiTheme="minorHAnsi" w:cs="Arial"/>
                <w:sz w:val="20"/>
                <w:lang w:eastAsia="pl-PL"/>
              </w:rPr>
            </w:pPr>
          </w:p>
        </w:tc>
      </w:tr>
      <w:tr w:rsidR="00A87189" w:rsidRPr="004E09B0" w14:paraId="187A704B" w14:textId="77777777" w:rsidTr="00C83A25">
        <w:tc>
          <w:tcPr>
            <w:tcW w:w="2009" w:type="dxa"/>
            <w:shd w:val="clear" w:color="auto" w:fill="DBE5F1" w:themeFill="accent1" w:themeFillTint="33"/>
            <w:vAlign w:val="center"/>
          </w:tcPr>
          <w:p w14:paraId="74B5177A" w14:textId="77777777" w:rsidR="00A87189" w:rsidRPr="00090541" w:rsidRDefault="00A87189" w:rsidP="00C83A25">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6252AB17" w14:textId="77777777" w:rsidR="00A87189" w:rsidRPr="004E09B0" w:rsidRDefault="00A87189" w:rsidP="00C83A25">
            <w:pPr>
              <w:spacing w:before="40" w:after="40" w:line="240" w:lineRule="auto"/>
              <w:ind w:left="86"/>
              <w:jc w:val="left"/>
              <w:rPr>
                <w:rFonts w:asciiTheme="minorHAnsi" w:hAnsiTheme="minorHAnsi" w:cs="Arial"/>
                <w:sz w:val="20"/>
                <w:lang w:eastAsia="pl-PL"/>
              </w:rPr>
            </w:pPr>
          </w:p>
        </w:tc>
      </w:tr>
      <w:tr w:rsidR="00A87189" w:rsidRPr="004E09B0" w14:paraId="06CBB15E" w14:textId="77777777" w:rsidTr="00C83A25">
        <w:tc>
          <w:tcPr>
            <w:tcW w:w="2009" w:type="dxa"/>
            <w:shd w:val="clear" w:color="auto" w:fill="DBE5F1" w:themeFill="accent1" w:themeFillTint="33"/>
            <w:vAlign w:val="center"/>
          </w:tcPr>
          <w:p w14:paraId="2C32A60B" w14:textId="77777777" w:rsidR="00A87189" w:rsidRPr="00090541" w:rsidRDefault="00A87189" w:rsidP="00C83A25">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2E18C1B3" w14:textId="77777777" w:rsidR="00A87189" w:rsidRPr="004E09B0" w:rsidRDefault="00A87189" w:rsidP="00C83A25">
            <w:pPr>
              <w:spacing w:before="40" w:after="40" w:line="240" w:lineRule="auto"/>
              <w:ind w:left="86"/>
              <w:jc w:val="left"/>
              <w:rPr>
                <w:rFonts w:asciiTheme="minorHAnsi" w:hAnsiTheme="minorHAnsi" w:cs="Arial"/>
                <w:sz w:val="20"/>
                <w:lang w:val="de-DE" w:eastAsia="pl-PL"/>
              </w:rPr>
            </w:pPr>
          </w:p>
        </w:tc>
      </w:tr>
      <w:tr w:rsidR="00A87189" w:rsidRPr="004A6701" w14:paraId="368FAFEF" w14:textId="77777777" w:rsidTr="00C83A25">
        <w:tc>
          <w:tcPr>
            <w:tcW w:w="9684" w:type="dxa"/>
            <w:gridSpan w:val="2"/>
            <w:shd w:val="clear" w:color="auto" w:fill="DBE5F1" w:themeFill="accent1" w:themeFillTint="33"/>
            <w:vAlign w:val="center"/>
          </w:tcPr>
          <w:p w14:paraId="4F60259C" w14:textId="4C8145CA" w:rsidR="00A87189" w:rsidRPr="004A6701" w:rsidRDefault="00A87189" w:rsidP="00C83A25">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p>
        </w:tc>
      </w:tr>
      <w:tr w:rsidR="00A87189" w:rsidRPr="004E09B0" w14:paraId="6889691F" w14:textId="77777777" w:rsidTr="00C83A25">
        <w:tc>
          <w:tcPr>
            <w:tcW w:w="2009" w:type="dxa"/>
            <w:shd w:val="clear" w:color="auto" w:fill="DBE5F1" w:themeFill="accent1" w:themeFillTint="33"/>
            <w:vAlign w:val="center"/>
          </w:tcPr>
          <w:p w14:paraId="415D2AA2" w14:textId="77777777" w:rsidR="00A87189" w:rsidRPr="004A6701" w:rsidRDefault="00A87189" w:rsidP="00C83A25">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2E395548" w14:textId="77777777" w:rsidR="00A87189" w:rsidRPr="004E09B0" w:rsidRDefault="00A87189" w:rsidP="00C83A25">
            <w:pPr>
              <w:spacing w:before="40" w:after="40" w:line="240" w:lineRule="auto"/>
              <w:ind w:left="227" w:hanging="141"/>
              <w:jc w:val="left"/>
              <w:rPr>
                <w:rFonts w:asciiTheme="minorHAnsi" w:hAnsiTheme="minorHAnsi" w:cs="Arial"/>
                <w:sz w:val="20"/>
                <w:lang w:eastAsia="pl-PL"/>
              </w:rPr>
            </w:pPr>
          </w:p>
        </w:tc>
      </w:tr>
      <w:tr w:rsidR="00A87189" w:rsidRPr="004E09B0" w14:paraId="180C813B" w14:textId="77777777" w:rsidTr="00C83A25">
        <w:tc>
          <w:tcPr>
            <w:tcW w:w="2009" w:type="dxa"/>
            <w:shd w:val="clear" w:color="auto" w:fill="DBE5F1" w:themeFill="accent1" w:themeFillTint="33"/>
            <w:vAlign w:val="center"/>
          </w:tcPr>
          <w:p w14:paraId="7A92AC6A" w14:textId="77777777" w:rsidR="00A87189" w:rsidRPr="004A6701" w:rsidRDefault="00A87189" w:rsidP="00C83A25">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67ED5CC3" w14:textId="77777777" w:rsidR="00A87189" w:rsidRPr="004E09B0" w:rsidRDefault="00A87189" w:rsidP="00C83A25">
            <w:pPr>
              <w:spacing w:before="40" w:after="40" w:line="240" w:lineRule="auto"/>
              <w:ind w:left="227" w:hanging="141"/>
              <w:jc w:val="left"/>
              <w:rPr>
                <w:rFonts w:asciiTheme="minorHAnsi" w:hAnsiTheme="minorHAnsi" w:cs="Arial"/>
                <w:sz w:val="20"/>
                <w:lang w:eastAsia="pl-PL"/>
              </w:rPr>
            </w:pPr>
          </w:p>
        </w:tc>
      </w:tr>
      <w:tr w:rsidR="00A87189" w:rsidRPr="004E09B0" w14:paraId="12F04BE5" w14:textId="77777777" w:rsidTr="00C83A25">
        <w:tc>
          <w:tcPr>
            <w:tcW w:w="2009" w:type="dxa"/>
            <w:shd w:val="clear" w:color="auto" w:fill="DBE5F1" w:themeFill="accent1" w:themeFillTint="33"/>
            <w:vAlign w:val="center"/>
          </w:tcPr>
          <w:p w14:paraId="32C6667D" w14:textId="77777777" w:rsidR="00A87189" w:rsidRPr="004A6701" w:rsidRDefault="00A87189" w:rsidP="00C83A25">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005689C7" w14:textId="77777777" w:rsidR="00A87189" w:rsidRPr="004E09B0" w:rsidRDefault="00A87189" w:rsidP="00C83A25">
            <w:pPr>
              <w:spacing w:before="40" w:after="40" w:line="240" w:lineRule="auto"/>
              <w:ind w:left="227" w:hanging="141"/>
              <w:jc w:val="left"/>
              <w:rPr>
                <w:rFonts w:asciiTheme="minorHAnsi" w:hAnsiTheme="minorHAnsi" w:cs="Arial"/>
                <w:sz w:val="20"/>
                <w:lang w:eastAsia="pl-PL"/>
              </w:rPr>
            </w:pPr>
          </w:p>
        </w:tc>
      </w:tr>
      <w:tr w:rsidR="00A87189" w:rsidRPr="004E09B0" w14:paraId="7F477BB5" w14:textId="77777777" w:rsidTr="00C83A25">
        <w:tc>
          <w:tcPr>
            <w:tcW w:w="2009" w:type="dxa"/>
            <w:shd w:val="clear" w:color="auto" w:fill="DBE5F1" w:themeFill="accent1" w:themeFillTint="33"/>
            <w:vAlign w:val="center"/>
          </w:tcPr>
          <w:p w14:paraId="279C574D" w14:textId="77777777" w:rsidR="00A87189" w:rsidRPr="004A6701" w:rsidRDefault="00A87189" w:rsidP="00C83A25">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33CDF547" w14:textId="77777777" w:rsidR="00A87189" w:rsidRPr="004E09B0" w:rsidRDefault="00A87189" w:rsidP="00C83A25">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5C3FD296" w:rsidR="00742C11" w:rsidRPr="00742C11" w:rsidRDefault="00742C11" w:rsidP="00A8557F">
      <w:pPr>
        <w:pStyle w:val="Nr"/>
      </w:pPr>
      <w:r w:rsidRPr="00742C11">
        <w:t xml:space="preserve">Część nr </w:t>
      </w:r>
      <w:r w:rsidR="002D7F69">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06463927"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1AA1AA1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4C045AA4" w14:textId="77777777" w:rsidR="00CA0CA5" w:rsidRDefault="00CA0CA5" w:rsidP="00CA0CA5">
      <w:pPr>
        <w:spacing w:before="120" w:after="120" w:line="240" w:lineRule="exact"/>
        <w:contextualSpacing/>
        <w:rPr>
          <w:rFonts w:cs="Calibri"/>
          <w:szCs w:val="22"/>
          <w:lang w:eastAsia="pl-PL"/>
        </w:rPr>
      </w:pPr>
    </w:p>
    <w:p w14:paraId="756A1F6A" w14:textId="6EC9FF74" w:rsidR="00CA0CA5" w:rsidRDefault="00CA0CA5" w:rsidP="00122302">
      <w:pPr>
        <w:numPr>
          <w:ilvl w:val="3"/>
          <w:numId w:val="1"/>
        </w:numPr>
        <w:spacing w:before="120" w:line="240" w:lineRule="auto"/>
        <w:ind w:left="709" w:hanging="425"/>
        <w:contextualSpacing/>
        <w:rPr>
          <w:rFonts w:cs="Calibri"/>
          <w:szCs w:val="22"/>
          <w:lang w:eastAsia="pl-PL"/>
        </w:rPr>
      </w:pPr>
      <w:r w:rsidRPr="00CA0CA5">
        <w:rPr>
          <w:rFonts w:cs="Calibri"/>
          <w:szCs w:val="22"/>
          <w:lang w:eastAsia="pl-PL"/>
        </w:rPr>
        <w:t xml:space="preserve">Wadium o wartości </w:t>
      </w:r>
      <w:r w:rsidR="0004230F">
        <w:rPr>
          <w:rFonts w:cs="Calibri"/>
          <w:szCs w:val="22"/>
          <w:lang w:eastAsia="pl-PL"/>
        </w:rPr>
        <w:t>21 000,00</w:t>
      </w:r>
      <w:r w:rsidRPr="00CA0CA5">
        <w:rPr>
          <w:rFonts w:cs="Calibri"/>
          <w:szCs w:val="22"/>
          <w:lang w:eastAsia="pl-PL"/>
        </w:rPr>
        <w:t xml:space="preserve"> zł zostało wniesione w formie …....</w:t>
      </w:r>
      <w:r w:rsidR="0004230F">
        <w:rPr>
          <w:rFonts w:cs="Calibri"/>
          <w:szCs w:val="22"/>
          <w:lang w:eastAsia="pl-PL"/>
        </w:rPr>
        <w:t>...........................</w:t>
      </w:r>
      <w:r w:rsidRPr="00CA0CA5">
        <w:rPr>
          <w:rFonts w:cs="Calibri"/>
          <w:szCs w:val="22"/>
          <w:lang w:eastAsia="pl-PL"/>
        </w:rPr>
        <w:t xml:space="preserve">........................................ </w:t>
      </w:r>
    </w:p>
    <w:p w14:paraId="5DA99813" w14:textId="38782D2E"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CF537" w14:textId="77777777" w:rsidR="00D62F6B" w:rsidRDefault="00D62F6B" w:rsidP="004A302B">
      <w:pPr>
        <w:spacing w:line="240" w:lineRule="auto"/>
      </w:pPr>
      <w:r>
        <w:separator/>
      </w:r>
    </w:p>
  </w:endnote>
  <w:endnote w:type="continuationSeparator" w:id="0">
    <w:p w14:paraId="7902F176" w14:textId="77777777" w:rsidR="00D62F6B" w:rsidRDefault="00D62F6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F4411" w14:textId="77777777" w:rsidR="00D62F6B" w:rsidRDefault="00D62F6B" w:rsidP="004A302B">
      <w:pPr>
        <w:spacing w:line="240" w:lineRule="auto"/>
      </w:pPr>
      <w:r>
        <w:separator/>
      </w:r>
    </w:p>
  </w:footnote>
  <w:footnote w:type="continuationSeparator" w:id="0">
    <w:p w14:paraId="504A63E8" w14:textId="77777777" w:rsidR="00D62F6B" w:rsidRDefault="00D62F6B"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7461C390" w14:textId="77777777" w:rsidR="00A87189" w:rsidRPr="008E4544" w:rsidRDefault="00A87189" w:rsidP="00A87189">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1C84"/>
    <w:rsid w:val="0004230F"/>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4FEC"/>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4DE8"/>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D7F69"/>
    <w:rsid w:val="002E0331"/>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37F27"/>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43CB"/>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6F5"/>
    <w:rsid w:val="00651CC4"/>
    <w:rsid w:val="006527F9"/>
    <w:rsid w:val="006534F2"/>
    <w:rsid w:val="00653664"/>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7F2085"/>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0DDB"/>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0B36"/>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6ABB"/>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A08"/>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545"/>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87189"/>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2AA5"/>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74B"/>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6BA"/>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CA5"/>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2F6B"/>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5E3B"/>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17D4"/>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79096365">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5925263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102653721">
      <w:bodyDiv w:val="1"/>
      <w:marLeft w:val="0"/>
      <w:marRight w:val="0"/>
      <w:marTop w:val="0"/>
      <w:marBottom w:val="0"/>
      <w:divBdr>
        <w:top w:val="none" w:sz="0" w:space="0" w:color="auto"/>
        <w:left w:val="none" w:sz="0" w:space="0" w:color="auto"/>
        <w:bottom w:val="none" w:sz="0" w:space="0" w:color="auto"/>
        <w:right w:val="none" w:sz="0" w:space="0" w:color="auto"/>
      </w:divBdr>
    </w:div>
    <w:div w:id="1723208345">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POST/DYS/OR/GZ/01128/2026                         </dmsv2SWPP2ObjectNumber>
    <dmsv2SWPP2SumMD5 xmlns="http://schemas.microsoft.com/sharepoint/v3">439ae0d04d514d02ba1cfe07891ab82f</dmsv2SWPP2SumMD5>
    <dmsv2BaseMoved xmlns="http://schemas.microsoft.com/sharepoint/v3">false</dmsv2BaseMoved>
    <dmsv2BaseIsSensitive xmlns="http://schemas.microsoft.com/sharepoint/v3">true</dmsv2BaseIsSensitive>
    <dmsv2SWPP2IDSWPP2 xmlns="http://schemas.microsoft.com/sharepoint/v3">712224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24818057</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FJ3FSM7XJ42E-1652426618-3802</_dlc_DocId>
    <_dlc_DocIdUrl xmlns="a19cb1c7-c5c7-46d4-85ae-d83685407bba">
      <Url>https://swpp2.dms.gkpge.pl/sites/43/_layouts/15/DocIdRedir.aspx?ID=FJ3FSM7XJ42E-1652426618-3802</Url>
      <Description>FJ3FSM7XJ42E-1652426618-3802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73550BD2-00FB-449E-BC97-EE8A32F6D56A}">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423AFF91-F876-4456-8C68-6AA19BCAC8FF}"/>
</file>

<file path=docProps/app.xml><?xml version="1.0" encoding="utf-8"?>
<Properties xmlns="http://schemas.openxmlformats.org/officeDocument/2006/extended-properties" xmlns:vt="http://schemas.openxmlformats.org/officeDocument/2006/docPropsVTypes">
  <Template>Normal</Template>
  <TotalTime>6</TotalTime>
  <Pages>4</Pages>
  <Words>1196</Words>
  <Characters>7182</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5</cp:revision>
  <cp:lastPrinted>2020-02-27T07:25:00Z</cp:lastPrinted>
  <dcterms:created xsi:type="dcterms:W3CDTF">2026-03-16T11:16:00Z</dcterms:created>
  <dcterms:modified xsi:type="dcterms:W3CDTF">2026-03-31T10:51:00Z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34bc982b-cbd3-4312-91ad-fb738beaaf13</vt:lpwstr>
  </property>
</Properties>
</file>